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D9967" w14:textId="625A7128" w:rsidR="00A04FFB" w:rsidRPr="0036039A" w:rsidRDefault="00FF432C" w:rsidP="00A04FFB">
      <w:pPr>
        <w:keepNext/>
        <w:widowControl/>
        <w:tabs>
          <w:tab w:val="left" w:pos="0"/>
        </w:tabs>
        <w:suppressAutoHyphens/>
        <w:autoSpaceDE/>
        <w:autoSpaceDN/>
        <w:spacing w:line="276" w:lineRule="auto"/>
        <w:jc w:val="both"/>
        <w:rPr>
          <w:rFonts w:ascii="Cambria" w:eastAsia="Times New Roman" w:hAnsi="Cambria" w:cs="Cambria"/>
          <w:b/>
          <w:sz w:val="18"/>
          <w:szCs w:val="18"/>
          <w:lang w:eastAsia="zh-CN"/>
        </w:rPr>
      </w:pPr>
      <w:r w:rsidRPr="0036039A">
        <w:rPr>
          <w:rFonts w:ascii="Cambria" w:eastAsia="Times New Roman" w:hAnsi="Cambria" w:cs="Cambria"/>
          <w:b/>
          <w:sz w:val="18"/>
          <w:szCs w:val="18"/>
          <w:lang w:eastAsia="zh-CN"/>
        </w:rPr>
        <w:t>Nr sprawy KP-272-PNK-</w:t>
      </w:r>
      <w:r w:rsidR="00482BD3" w:rsidRPr="0036039A">
        <w:rPr>
          <w:rFonts w:ascii="Cambria" w:eastAsia="Times New Roman" w:hAnsi="Cambria" w:cs="Cambria"/>
          <w:b/>
          <w:sz w:val="18"/>
          <w:szCs w:val="18"/>
          <w:lang w:eastAsia="zh-CN"/>
        </w:rPr>
        <w:t>69</w:t>
      </w:r>
      <w:r w:rsidR="003B7E28" w:rsidRPr="0036039A">
        <w:rPr>
          <w:rFonts w:ascii="Cambria" w:eastAsia="Times New Roman" w:hAnsi="Cambria" w:cs="Cambria"/>
          <w:b/>
          <w:sz w:val="18"/>
          <w:szCs w:val="18"/>
          <w:lang w:eastAsia="zh-CN"/>
        </w:rPr>
        <w:t>/202</w:t>
      </w:r>
      <w:r w:rsidR="004D0DB9" w:rsidRPr="0036039A">
        <w:rPr>
          <w:rFonts w:ascii="Cambria" w:eastAsia="Times New Roman" w:hAnsi="Cambria" w:cs="Cambria"/>
          <w:b/>
          <w:sz w:val="18"/>
          <w:szCs w:val="18"/>
          <w:lang w:eastAsia="zh-CN"/>
        </w:rPr>
        <w:t>3</w:t>
      </w:r>
      <w:r w:rsidR="00A04FFB" w:rsidRPr="0036039A">
        <w:rPr>
          <w:rFonts w:ascii="Cambria" w:eastAsia="Times New Roman" w:hAnsi="Cambria" w:cs="Times New Roman"/>
          <w:sz w:val="18"/>
          <w:szCs w:val="18"/>
          <w:lang w:eastAsia="zh-CN"/>
        </w:rPr>
        <w:t xml:space="preserve">                                                                                                           </w:t>
      </w:r>
    </w:p>
    <w:p w14:paraId="03B2B1AE" w14:textId="77777777" w:rsidR="00A04FFB" w:rsidRPr="0036039A" w:rsidRDefault="00A04FFB" w:rsidP="00A04FFB">
      <w:pPr>
        <w:widowControl/>
        <w:suppressAutoHyphens/>
        <w:autoSpaceDE/>
        <w:autoSpaceDN/>
        <w:spacing w:line="276" w:lineRule="auto"/>
        <w:jc w:val="both"/>
        <w:rPr>
          <w:rFonts w:ascii="Cambria" w:eastAsia="Times New Roman" w:hAnsi="Cambria" w:cs="Cambria"/>
          <w:b/>
          <w:sz w:val="18"/>
          <w:szCs w:val="18"/>
          <w:lang w:val="x-none" w:eastAsia="zh-CN"/>
        </w:rPr>
      </w:pPr>
    </w:p>
    <w:p w14:paraId="3B51729C" w14:textId="64A271B2" w:rsidR="00482BD3" w:rsidRDefault="0036039A" w:rsidP="004B6850">
      <w:pPr>
        <w:widowControl/>
        <w:suppressAutoHyphens/>
        <w:autoSpaceDE/>
        <w:autoSpaceDN/>
        <w:spacing w:line="276" w:lineRule="auto"/>
        <w:jc w:val="right"/>
        <w:rPr>
          <w:rFonts w:ascii="Cambria" w:eastAsia="Times New Roman" w:hAnsi="Cambria"/>
          <w:b/>
          <w:sz w:val="18"/>
          <w:szCs w:val="18"/>
        </w:rPr>
      </w:pPr>
      <w:r w:rsidRPr="0036039A">
        <w:rPr>
          <w:rFonts w:ascii="Cambria" w:eastAsia="Times New Roman" w:hAnsi="Cambria"/>
          <w:b/>
          <w:sz w:val="18"/>
          <w:szCs w:val="18"/>
        </w:rPr>
        <w:t>Z</w:t>
      </w:r>
      <w:r w:rsidR="004B6850" w:rsidRPr="0036039A">
        <w:rPr>
          <w:rFonts w:ascii="Cambria" w:eastAsia="Times New Roman" w:hAnsi="Cambria"/>
          <w:b/>
          <w:sz w:val="18"/>
          <w:szCs w:val="18"/>
        </w:rPr>
        <w:t xml:space="preserve">ałącznik nr </w:t>
      </w:r>
      <w:r w:rsidR="00764BF9">
        <w:rPr>
          <w:rFonts w:ascii="Cambria" w:eastAsia="Times New Roman" w:hAnsi="Cambria"/>
          <w:b/>
          <w:sz w:val="18"/>
          <w:szCs w:val="18"/>
        </w:rPr>
        <w:t>7</w:t>
      </w:r>
      <w:r w:rsidR="004B6850" w:rsidRPr="0036039A">
        <w:rPr>
          <w:rFonts w:ascii="Cambria" w:eastAsia="Times New Roman" w:hAnsi="Cambria"/>
          <w:b/>
          <w:sz w:val="18"/>
          <w:szCs w:val="18"/>
        </w:rPr>
        <w:t xml:space="preserve"> do SWZ</w:t>
      </w:r>
    </w:p>
    <w:p w14:paraId="42507AE5" w14:textId="37BAEF05" w:rsidR="00764BF9" w:rsidRDefault="00764BF9" w:rsidP="004B6850">
      <w:pPr>
        <w:widowControl/>
        <w:suppressAutoHyphens/>
        <w:autoSpaceDE/>
        <w:autoSpaceDN/>
        <w:spacing w:line="276" w:lineRule="auto"/>
        <w:jc w:val="right"/>
        <w:rPr>
          <w:rFonts w:ascii="Cambria" w:eastAsia="Times New Roman" w:hAnsi="Cambria"/>
          <w:b/>
          <w:sz w:val="18"/>
          <w:szCs w:val="18"/>
        </w:rPr>
      </w:pPr>
    </w:p>
    <w:p w14:paraId="19705847" w14:textId="77777777" w:rsidR="00764BF9" w:rsidRPr="00764BF9" w:rsidRDefault="00764BF9" w:rsidP="004B6850">
      <w:pPr>
        <w:widowControl/>
        <w:suppressAutoHyphens/>
        <w:autoSpaceDE/>
        <w:autoSpaceDN/>
        <w:spacing w:line="276" w:lineRule="auto"/>
        <w:jc w:val="right"/>
        <w:rPr>
          <w:rFonts w:ascii="Cambria" w:eastAsia="Times New Roman" w:hAnsi="Cambria" w:cs="Cambria"/>
          <w:b/>
          <w:sz w:val="18"/>
          <w:szCs w:val="18"/>
          <w:lang w:val="x-none" w:eastAsia="zh-CN"/>
        </w:rPr>
      </w:pPr>
    </w:p>
    <w:p w14:paraId="1C0F3A13" w14:textId="77777777" w:rsidR="00764BF9" w:rsidRPr="00764BF9" w:rsidRDefault="00764BF9" w:rsidP="00764BF9">
      <w:pPr>
        <w:pStyle w:val="Nagwek2"/>
        <w:ind w:left="0"/>
        <w:jc w:val="center"/>
        <w:rPr>
          <w:rFonts w:ascii="Cambria" w:hAnsi="Cambria"/>
          <w:i/>
          <w:sz w:val="22"/>
          <w:szCs w:val="22"/>
        </w:rPr>
      </w:pPr>
      <w:r w:rsidRPr="00764BF9">
        <w:rPr>
          <w:rFonts w:ascii="Cambria" w:hAnsi="Cambria"/>
          <w:sz w:val="22"/>
          <w:szCs w:val="22"/>
        </w:rPr>
        <w:t>WYKAZ OSÓB SKIEROWANYCH PRZEZ WYKONAWCĘ DO REALIZACJI ZAMÓWIENIA PUBLICZNEGO</w:t>
      </w:r>
    </w:p>
    <w:p w14:paraId="0F339A69" w14:textId="58BCA679" w:rsidR="00764BF9" w:rsidRPr="00764BF9" w:rsidRDefault="00764BF9" w:rsidP="00764BF9">
      <w:pPr>
        <w:ind w:left="567"/>
        <w:jc w:val="center"/>
        <w:rPr>
          <w:rFonts w:ascii="Cambria" w:hAnsi="Cambria"/>
          <w:b/>
          <w:color w:val="FF0000"/>
          <w:sz w:val="20"/>
          <w:szCs w:val="20"/>
        </w:rPr>
      </w:pPr>
      <w:r w:rsidRPr="00764BF9">
        <w:rPr>
          <w:rFonts w:ascii="Cambria" w:hAnsi="Cambria"/>
          <w:b/>
          <w:color w:val="FF0000"/>
          <w:sz w:val="20"/>
          <w:szCs w:val="20"/>
        </w:rPr>
        <w:t>(składany przez Wykonawcę na wezwanie Zamawiającego)</w:t>
      </w:r>
    </w:p>
    <w:p w14:paraId="584B606C" w14:textId="77777777" w:rsidR="00764BF9" w:rsidRPr="00660634" w:rsidRDefault="00764BF9" w:rsidP="00764BF9">
      <w:pPr>
        <w:ind w:left="567"/>
        <w:jc w:val="center"/>
        <w:rPr>
          <w:b/>
          <w:color w:val="FF0000"/>
          <w:sz w:val="20"/>
          <w:szCs w:val="20"/>
        </w:rPr>
      </w:pPr>
    </w:p>
    <w:p w14:paraId="6579EB86" w14:textId="77777777" w:rsidR="00764BF9" w:rsidRPr="00764BF9" w:rsidRDefault="00764BF9" w:rsidP="00764BF9">
      <w:pPr>
        <w:jc w:val="both"/>
        <w:rPr>
          <w:rFonts w:ascii="Cambria" w:hAnsi="Cambria"/>
          <w:color w:val="000000"/>
        </w:rPr>
      </w:pPr>
      <w:r w:rsidRPr="00764BF9">
        <w:rPr>
          <w:rFonts w:ascii="Cambria" w:hAnsi="Cambria"/>
          <w:color w:val="000000"/>
        </w:rPr>
        <w:t>Na potwierdzenie spełnienia niniejszego warunku, Zamawiający żąda wykazania, iż Wykonawca dysponuje lub będzie dysponował następującymi osobami:</w:t>
      </w:r>
    </w:p>
    <w:p w14:paraId="6997C9AA" w14:textId="77777777" w:rsidR="006714ED" w:rsidRPr="00666486" w:rsidRDefault="006714ED" w:rsidP="006714ED">
      <w:pPr>
        <w:pStyle w:val="Akapitzlist"/>
        <w:numPr>
          <w:ilvl w:val="0"/>
          <w:numId w:val="10"/>
        </w:numPr>
        <w:jc w:val="both"/>
        <w:rPr>
          <w:rFonts w:ascii="Cambria" w:hAnsi="Cambria"/>
          <w:sz w:val="20"/>
          <w:szCs w:val="20"/>
        </w:rPr>
      </w:pPr>
      <w:r w:rsidRPr="00666486">
        <w:rPr>
          <w:rFonts w:ascii="Cambria" w:hAnsi="Cambria"/>
          <w:sz w:val="20"/>
          <w:szCs w:val="20"/>
        </w:rPr>
        <w:t xml:space="preserve">1 osoba reżyser </w:t>
      </w:r>
      <w:r>
        <w:rPr>
          <w:rFonts w:ascii="Cambria" w:hAnsi="Cambria"/>
          <w:sz w:val="20"/>
          <w:szCs w:val="20"/>
        </w:rPr>
        <w:t xml:space="preserve">– doświadczenie w realizacji min. </w:t>
      </w:r>
      <w:r w:rsidRPr="00666486">
        <w:rPr>
          <w:rFonts w:ascii="Cambria" w:hAnsi="Cambria"/>
          <w:sz w:val="20"/>
          <w:szCs w:val="20"/>
        </w:rPr>
        <w:t xml:space="preserve"> 3 produkcj</w:t>
      </w:r>
      <w:r>
        <w:rPr>
          <w:rFonts w:ascii="Cambria" w:hAnsi="Cambria"/>
          <w:sz w:val="20"/>
          <w:szCs w:val="20"/>
        </w:rPr>
        <w:t>i</w:t>
      </w:r>
      <w:r w:rsidRPr="00666486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 xml:space="preserve">- </w:t>
      </w:r>
      <w:r w:rsidRPr="00666486">
        <w:rPr>
          <w:rFonts w:ascii="Cambria" w:hAnsi="Cambria"/>
          <w:sz w:val="20"/>
          <w:szCs w:val="20"/>
        </w:rPr>
        <w:t xml:space="preserve"> filmów reklamowych/promocyjnych</w:t>
      </w:r>
      <w:r>
        <w:rPr>
          <w:rFonts w:ascii="Cambria" w:hAnsi="Cambria"/>
          <w:sz w:val="20"/>
          <w:szCs w:val="20"/>
        </w:rPr>
        <w:t>;</w:t>
      </w:r>
      <w:r w:rsidRPr="00666486">
        <w:rPr>
          <w:rFonts w:ascii="Cambria" w:hAnsi="Cambria"/>
          <w:sz w:val="20"/>
          <w:szCs w:val="20"/>
        </w:rPr>
        <w:t xml:space="preserve"> </w:t>
      </w:r>
    </w:p>
    <w:p w14:paraId="7F207BF6" w14:textId="3BAB0A38" w:rsidR="006714ED" w:rsidRPr="00666486" w:rsidRDefault="006714ED" w:rsidP="006714ED">
      <w:pPr>
        <w:pStyle w:val="Akapitzlist"/>
        <w:numPr>
          <w:ilvl w:val="0"/>
          <w:numId w:val="1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1 osoba k</w:t>
      </w:r>
      <w:r w:rsidRPr="00666486">
        <w:rPr>
          <w:rFonts w:ascii="Cambria" w:hAnsi="Cambria"/>
          <w:sz w:val="20"/>
          <w:szCs w:val="20"/>
        </w:rPr>
        <w:t xml:space="preserve">ierownik produkcji filmów </w:t>
      </w:r>
      <w:r>
        <w:rPr>
          <w:rFonts w:ascii="Cambria" w:hAnsi="Cambria"/>
          <w:sz w:val="20"/>
          <w:szCs w:val="20"/>
        </w:rPr>
        <w:t xml:space="preserve">– </w:t>
      </w:r>
      <w:r w:rsidRPr="00666486">
        <w:rPr>
          <w:rFonts w:ascii="Cambria" w:hAnsi="Cambria"/>
          <w:sz w:val="20"/>
          <w:szCs w:val="20"/>
        </w:rPr>
        <w:t>min</w:t>
      </w:r>
      <w:r>
        <w:rPr>
          <w:rFonts w:ascii="Cambria" w:hAnsi="Cambria"/>
          <w:sz w:val="20"/>
          <w:szCs w:val="20"/>
        </w:rPr>
        <w:t>.</w:t>
      </w:r>
      <w:r w:rsidRPr="00666486">
        <w:rPr>
          <w:rFonts w:ascii="Cambria" w:hAnsi="Cambria"/>
          <w:sz w:val="20"/>
          <w:szCs w:val="20"/>
        </w:rPr>
        <w:t xml:space="preserve"> 5 lat doświadczenia </w:t>
      </w:r>
      <w:bookmarkStart w:id="0" w:name="_Hlk139530297"/>
      <w:r w:rsidR="00B319D0">
        <w:rPr>
          <w:rFonts w:ascii="Cambria" w:hAnsi="Cambria"/>
          <w:sz w:val="20"/>
          <w:szCs w:val="20"/>
        </w:rPr>
        <w:t>zawodowego</w:t>
      </w:r>
      <w:bookmarkStart w:id="1" w:name="_GoBack"/>
      <w:bookmarkEnd w:id="1"/>
      <w:r>
        <w:rPr>
          <w:rFonts w:ascii="Cambria" w:hAnsi="Cambria"/>
          <w:sz w:val="20"/>
          <w:szCs w:val="20"/>
        </w:rPr>
        <w:t>;</w:t>
      </w:r>
      <w:r w:rsidRPr="00666486">
        <w:rPr>
          <w:rFonts w:ascii="Cambria" w:hAnsi="Cambria"/>
          <w:sz w:val="20"/>
          <w:szCs w:val="20"/>
        </w:rPr>
        <w:t xml:space="preserve"> </w:t>
      </w:r>
      <w:bookmarkEnd w:id="0"/>
    </w:p>
    <w:p w14:paraId="1C407A37" w14:textId="77777777" w:rsidR="006714ED" w:rsidRPr="00666486" w:rsidRDefault="006714ED" w:rsidP="006714ED">
      <w:pPr>
        <w:pStyle w:val="Akapitzlist"/>
        <w:numPr>
          <w:ilvl w:val="0"/>
          <w:numId w:val="10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1 osoba o</w:t>
      </w:r>
      <w:r w:rsidRPr="00666486">
        <w:rPr>
          <w:rFonts w:ascii="Cambria" w:hAnsi="Cambria"/>
          <w:sz w:val="20"/>
          <w:szCs w:val="20"/>
        </w:rPr>
        <w:t>perator filmowy</w:t>
      </w:r>
      <w:r>
        <w:rPr>
          <w:rFonts w:ascii="Cambria" w:hAnsi="Cambria"/>
          <w:sz w:val="20"/>
          <w:szCs w:val="20"/>
        </w:rPr>
        <w:t xml:space="preserve"> -</w:t>
      </w:r>
      <w:r w:rsidRPr="00666486">
        <w:rPr>
          <w:rFonts w:ascii="Cambria" w:hAnsi="Cambria"/>
          <w:sz w:val="20"/>
          <w:szCs w:val="20"/>
        </w:rPr>
        <w:t xml:space="preserve"> doświadczenie min</w:t>
      </w:r>
      <w:r>
        <w:rPr>
          <w:rFonts w:ascii="Cambria" w:hAnsi="Cambria"/>
          <w:sz w:val="20"/>
          <w:szCs w:val="20"/>
        </w:rPr>
        <w:t>.</w:t>
      </w:r>
      <w:r w:rsidRPr="00666486">
        <w:rPr>
          <w:rFonts w:ascii="Cambria" w:hAnsi="Cambria"/>
          <w:sz w:val="20"/>
          <w:szCs w:val="20"/>
        </w:rPr>
        <w:t xml:space="preserve"> 3 lata w realizacji f</w:t>
      </w:r>
      <w:r>
        <w:rPr>
          <w:rFonts w:ascii="Cambria" w:hAnsi="Cambria"/>
          <w:sz w:val="20"/>
          <w:szCs w:val="20"/>
        </w:rPr>
        <w:t xml:space="preserve">ilmów reklamowych lub promocyjnych; </w:t>
      </w:r>
      <w:r w:rsidRPr="00666486">
        <w:rPr>
          <w:rFonts w:ascii="Cambria" w:hAnsi="Cambria"/>
          <w:sz w:val="20"/>
          <w:szCs w:val="20"/>
        </w:rPr>
        <w:t xml:space="preserve"> </w:t>
      </w:r>
    </w:p>
    <w:p w14:paraId="709D4E8B" w14:textId="77777777" w:rsidR="006714ED" w:rsidRPr="00666486" w:rsidRDefault="006714ED" w:rsidP="006714ED">
      <w:pPr>
        <w:pStyle w:val="Akapitzlist"/>
        <w:numPr>
          <w:ilvl w:val="0"/>
          <w:numId w:val="10"/>
        </w:numPr>
        <w:spacing w:after="5"/>
        <w:ind w:right="14"/>
        <w:jc w:val="both"/>
        <w:rPr>
          <w:rStyle w:val="markedcontent"/>
          <w:rFonts w:ascii="Cambria" w:hAnsi="Cambria"/>
          <w:sz w:val="20"/>
          <w:szCs w:val="20"/>
        </w:rPr>
      </w:pPr>
      <w:r w:rsidRPr="00666486">
        <w:rPr>
          <w:rFonts w:ascii="Cambria" w:hAnsi="Cambria"/>
          <w:sz w:val="20"/>
          <w:szCs w:val="20"/>
        </w:rPr>
        <w:t xml:space="preserve">1 osoba realizator dźwięku - doświadczenie min 3 lata w realizacji filmów reklamowych lub promocyjnych.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4536"/>
        <w:gridCol w:w="2694"/>
        <w:gridCol w:w="3935"/>
      </w:tblGrid>
      <w:tr w:rsidR="00764BF9" w14:paraId="6B6CB5BF" w14:textId="77777777" w:rsidTr="00FA028A">
        <w:tc>
          <w:tcPr>
            <w:tcW w:w="704" w:type="dxa"/>
          </w:tcPr>
          <w:p w14:paraId="3CF5C3E9" w14:textId="647D075E" w:rsidR="00764BF9" w:rsidRPr="00764BF9" w:rsidRDefault="00764BF9" w:rsidP="00764BF9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764BF9"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693" w:type="dxa"/>
          </w:tcPr>
          <w:p w14:paraId="3B69A599" w14:textId="71CE9E72" w:rsidR="00764BF9" w:rsidRPr="00764BF9" w:rsidRDefault="00764BF9" w:rsidP="00764BF9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764BF9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Imię i nazwisko osoby</w:t>
            </w:r>
          </w:p>
        </w:tc>
        <w:tc>
          <w:tcPr>
            <w:tcW w:w="4536" w:type="dxa"/>
          </w:tcPr>
          <w:p w14:paraId="5F02C442" w14:textId="51C70F6F" w:rsidR="00764BF9" w:rsidRPr="00764BF9" w:rsidRDefault="00764BF9" w:rsidP="00764BF9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764BF9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Informacja o podstawie dysponowania daną osobą (np. umowa o dzieło, umowa o pracę)</w:t>
            </w:r>
          </w:p>
        </w:tc>
        <w:tc>
          <w:tcPr>
            <w:tcW w:w="2694" w:type="dxa"/>
          </w:tcPr>
          <w:p w14:paraId="0830047A" w14:textId="7E29400C" w:rsidR="00764BF9" w:rsidRPr="00764BF9" w:rsidRDefault="00764BF9" w:rsidP="00764BF9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764BF9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3935" w:type="dxa"/>
          </w:tcPr>
          <w:p w14:paraId="35287065" w14:textId="2B9697E4" w:rsidR="00764BF9" w:rsidRPr="00764BF9" w:rsidRDefault="00764BF9" w:rsidP="00764BF9">
            <w:pPr>
              <w:autoSpaceDE/>
              <w:autoSpaceDN/>
              <w:spacing w:after="160"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764BF9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Doświadczenie</w:t>
            </w:r>
          </w:p>
        </w:tc>
      </w:tr>
      <w:tr w:rsidR="00764BF9" w:rsidRPr="00FA028A" w14:paraId="21E26BC4" w14:textId="77777777" w:rsidTr="00FA028A">
        <w:tc>
          <w:tcPr>
            <w:tcW w:w="704" w:type="dxa"/>
          </w:tcPr>
          <w:p w14:paraId="44853F2C" w14:textId="7E0E57E4" w:rsidR="00764BF9" w:rsidRPr="006714ED" w:rsidRDefault="00764BF9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6714ED"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3" w:type="dxa"/>
          </w:tcPr>
          <w:p w14:paraId="46D54C48" w14:textId="77777777" w:rsidR="00764BF9" w:rsidRPr="006714ED" w:rsidRDefault="00764BF9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7FDC4310" w14:textId="77777777" w:rsidR="00764BF9" w:rsidRPr="006714ED" w:rsidRDefault="00764BF9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</w:tcPr>
          <w:p w14:paraId="4005C602" w14:textId="56958F76" w:rsidR="00764BF9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6714ED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Reżyser</w:t>
            </w:r>
          </w:p>
        </w:tc>
        <w:tc>
          <w:tcPr>
            <w:tcW w:w="3935" w:type="dxa"/>
          </w:tcPr>
          <w:p w14:paraId="6898A713" w14:textId="604C6A0B" w:rsidR="00FA028A" w:rsidRPr="00FA028A" w:rsidRDefault="000450BB" w:rsidP="00FA028A">
            <w:pPr>
              <w:spacing w:before="240" w:line="293" w:lineRule="auto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  <w:r w:rsidRPr="000450BB">
              <w:rPr>
                <w:rFonts w:ascii="Cambria" w:hAnsi="Cambria"/>
                <w:b/>
                <w:sz w:val="20"/>
                <w:szCs w:val="20"/>
              </w:rPr>
              <w:t>Reżyser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="00FA028A" w:rsidRPr="00FA028A">
              <w:rPr>
                <w:rFonts w:ascii="Cambria" w:hAnsi="Cambria"/>
                <w:sz w:val="20"/>
                <w:szCs w:val="20"/>
              </w:rPr>
              <w:t xml:space="preserve">posiada doświadczenie w zakresie realizacji min.  3 produkcji - </w:t>
            </w:r>
            <w:r>
              <w:rPr>
                <w:rFonts w:ascii="Cambria" w:hAnsi="Cambria"/>
                <w:sz w:val="20"/>
                <w:szCs w:val="20"/>
              </w:rPr>
              <w:t xml:space="preserve"> filmów </w:t>
            </w:r>
            <w:r w:rsidR="00FA028A" w:rsidRPr="00FA028A">
              <w:rPr>
                <w:rFonts w:ascii="Cambria" w:hAnsi="Cambria"/>
                <w:sz w:val="20"/>
                <w:szCs w:val="20"/>
              </w:rPr>
              <w:t>reklamowych/promocyjnych</w:t>
            </w:r>
          </w:p>
          <w:p w14:paraId="39E07C0B" w14:textId="77777777" w:rsidR="00FA028A" w:rsidRDefault="00764BF9" w:rsidP="00FA028A">
            <w:pPr>
              <w:tabs>
                <w:tab w:val="left" w:pos="426"/>
              </w:tabs>
              <w:spacing w:before="40"/>
              <w:jc w:val="center"/>
              <w:rPr>
                <w:rFonts w:ascii="Cambria" w:hAnsi="Cambria"/>
                <w:sz w:val="20"/>
                <w:szCs w:val="20"/>
              </w:rPr>
            </w:pPr>
            <w:r w:rsidRPr="00FA028A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Właściwe zaznaczyć wstawiając znak „X”)</w:t>
            </w:r>
          </w:p>
          <w:p w14:paraId="1C90F5C7" w14:textId="3B620181" w:rsidR="00764BF9" w:rsidRPr="00FA028A" w:rsidRDefault="00764BF9" w:rsidP="00FA028A">
            <w:pPr>
              <w:tabs>
                <w:tab w:val="left" w:pos="426"/>
              </w:tabs>
              <w:spacing w:before="40"/>
              <w:rPr>
                <w:rFonts w:ascii="Cambria" w:hAnsi="Cambria"/>
                <w:sz w:val="20"/>
                <w:szCs w:val="20"/>
              </w:rPr>
            </w:pPr>
            <w:r w:rsidRPr="00FA028A">
              <w:rPr>
                <w:rFonts w:ascii="Cambria" w:hAnsi="Cambria"/>
                <w:b/>
                <w:sz w:val="20"/>
                <w:szCs w:val="20"/>
              </w:rPr>
              <w:sym w:font="Wingdings 2" w:char="F0A3"/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ab/>
              <w:t>TAK</w:t>
            </w:r>
          </w:p>
          <w:p w14:paraId="388A04AE" w14:textId="1306CC92" w:rsidR="00764BF9" w:rsidRPr="00FA028A" w:rsidRDefault="00764BF9" w:rsidP="00FA028A">
            <w:pPr>
              <w:autoSpaceDE/>
              <w:autoSpaceDN/>
              <w:spacing w:line="259" w:lineRule="auto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FA028A">
              <w:rPr>
                <w:rFonts w:ascii="Cambria" w:hAnsi="Cambria"/>
                <w:b/>
                <w:sz w:val="20"/>
                <w:szCs w:val="20"/>
              </w:rPr>
              <w:sym w:font="Wingdings 2" w:char="F0A3"/>
            </w:r>
            <w:r w:rsidR="00FA028A">
              <w:rPr>
                <w:rFonts w:ascii="Cambria" w:hAnsi="Cambria"/>
                <w:b/>
                <w:sz w:val="20"/>
                <w:szCs w:val="20"/>
              </w:rPr>
              <w:t xml:space="preserve">       </w:t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>NIE</w:t>
            </w:r>
          </w:p>
        </w:tc>
      </w:tr>
      <w:tr w:rsidR="00764BF9" w:rsidRPr="00FA028A" w14:paraId="722168AD" w14:textId="77777777" w:rsidTr="00FA028A">
        <w:tc>
          <w:tcPr>
            <w:tcW w:w="704" w:type="dxa"/>
          </w:tcPr>
          <w:p w14:paraId="064D0EE8" w14:textId="6341D5B0" w:rsidR="00764BF9" w:rsidRPr="006714ED" w:rsidRDefault="00764BF9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6714ED"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93" w:type="dxa"/>
          </w:tcPr>
          <w:p w14:paraId="55417F72" w14:textId="77777777" w:rsidR="00764BF9" w:rsidRPr="006714ED" w:rsidRDefault="00764BF9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4CC315D9" w14:textId="77777777" w:rsidR="00764BF9" w:rsidRPr="006714ED" w:rsidRDefault="00764BF9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</w:tcPr>
          <w:p w14:paraId="732A1313" w14:textId="2F7633FE" w:rsidR="00764BF9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6714ED"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  <w:t xml:space="preserve">Kierownik produkcji </w:t>
            </w:r>
          </w:p>
        </w:tc>
        <w:tc>
          <w:tcPr>
            <w:tcW w:w="3935" w:type="dxa"/>
          </w:tcPr>
          <w:p w14:paraId="3E6D0B17" w14:textId="6EB53141" w:rsidR="00FA028A" w:rsidRPr="00FA028A" w:rsidRDefault="00FA028A" w:rsidP="00FA028A">
            <w:pPr>
              <w:tabs>
                <w:tab w:val="left" w:pos="426"/>
              </w:tabs>
              <w:spacing w:before="40"/>
              <w:jc w:val="both"/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</w:pPr>
            <w:r w:rsidRPr="000450BB">
              <w:rPr>
                <w:rFonts w:ascii="Cambria" w:hAnsi="Cambria"/>
                <w:b/>
                <w:sz w:val="20"/>
                <w:szCs w:val="20"/>
              </w:rPr>
              <w:t>Kierownik produkcji</w:t>
            </w:r>
            <w:r w:rsidRPr="00FA028A">
              <w:rPr>
                <w:rFonts w:ascii="Cambria" w:hAnsi="Cambria"/>
                <w:sz w:val="20"/>
                <w:szCs w:val="20"/>
              </w:rPr>
              <w:t xml:space="preserve"> posiada</w:t>
            </w:r>
            <w:r w:rsidR="004067A1">
              <w:rPr>
                <w:rFonts w:ascii="Cambria" w:hAnsi="Cambria"/>
                <w:sz w:val="20"/>
                <w:szCs w:val="20"/>
              </w:rPr>
              <w:t xml:space="preserve"> min. 5 lat</w:t>
            </w:r>
            <w:r w:rsidR="009877C1">
              <w:rPr>
                <w:rFonts w:ascii="Cambria" w:hAnsi="Cambria"/>
                <w:sz w:val="20"/>
                <w:szCs w:val="20"/>
              </w:rPr>
              <w:t xml:space="preserve"> doświadczenia zawodowego</w:t>
            </w:r>
            <w:r w:rsidR="000450BB">
              <w:rPr>
                <w:rFonts w:ascii="Cambria" w:hAnsi="Cambria"/>
                <w:sz w:val="20"/>
                <w:szCs w:val="20"/>
              </w:rPr>
              <w:t>.</w:t>
            </w:r>
          </w:p>
          <w:p w14:paraId="536FABA4" w14:textId="77777777" w:rsidR="00FA028A" w:rsidRDefault="006714ED" w:rsidP="00FA028A">
            <w:pPr>
              <w:tabs>
                <w:tab w:val="left" w:pos="426"/>
              </w:tabs>
              <w:spacing w:before="40"/>
              <w:jc w:val="both"/>
              <w:rPr>
                <w:rFonts w:ascii="Cambria" w:hAnsi="Cambria"/>
                <w:sz w:val="20"/>
                <w:szCs w:val="20"/>
              </w:rPr>
            </w:pPr>
            <w:r w:rsidRPr="00FA028A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Właściwe zaznaczyć wstawiając znak „X”)</w:t>
            </w:r>
          </w:p>
          <w:p w14:paraId="1E82B8FC" w14:textId="5B4782D0" w:rsidR="006714ED" w:rsidRPr="00FA028A" w:rsidRDefault="006714ED" w:rsidP="00FA028A">
            <w:pPr>
              <w:tabs>
                <w:tab w:val="left" w:pos="426"/>
              </w:tabs>
              <w:spacing w:before="40"/>
              <w:jc w:val="both"/>
              <w:rPr>
                <w:rFonts w:ascii="Cambria" w:hAnsi="Cambria"/>
                <w:sz w:val="20"/>
                <w:szCs w:val="20"/>
              </w:rPr>
            </w:pPr>
            <w:r w:rsidRPr="00FA028A">
              <w:rPr>
                <w:rFonts w:ascii="Cambria" w:hAnsi="Cambria"/>
                <w:b/>
                <w:sz w:val="20"/>
                <w:szCs w:val="20"/>
              </w:rPr>
              <w:sym w:font="Wingdings 2" w:char="F0A3"/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ab/>
            </w:r>
            <w:r w:rsidR="00FA028A">
              <w:rPr>
                <w:rFonts w:ascii="Cambria" w:hAnsi="Cambria"/>
                <w:b/>
                <w:sz w:val="20"/>
                <w:szCs w:val="20"/>
              </w:rPr>
              <w:t xml:space="preserve">      </w:t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>TAK</w:t>
            </w:r>
          </w:p>
          <w:p w14:paraId="302AB9AA" w14:textId="17FF6102" w:rsidR="00764BF9" w:rsidRPr="00FA028A" w:rsidRDefault="006714ED" w:rsidP="00FA028A">
            <w:pPr>
              <w:autoSpaceDE/>
              <w:autoSpaceDN/>
              <w:spacing w:line="259" w:lineRule="auto"/>
              <w:jc w:val="both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FA028A">
              <w:rPr>
                <w:rFonts w:ascii="Cambria" w:hAnsi="Cambria"/>
                <w:b/>
                <w:sz w:val="20"/>
                <w:szCs w:val="20"/>
              </w:rPr>
              <w:sym w:font="Wingdings 2" w:char="F0A3"/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ab/>
              <w:t>NIE</w:t>
            </w:r>
          </w:p>
        </w:tc>
      </w:tr>
      <w:tr w:rsidR="006714ED" w:rsidRPr="00FA028A" w14:paraId="230AED64" w14:textId="77777777" w:rsidTr="00FA028A">
        <w:tc>
          <w:tcPr>
            <w:tcW w:w="704" w:type="dxa"/>
          </w:tcPr>
          <w:p w14:paraId="06B99E5A" w14:textId="7227D4D5" w:rsidR="006714ED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6714ED"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93" w:type="dxa"/>
          </w:tcPr>
          <w:p w14:paraId="19FC8C95" w14:textId="77777777" w:rsidR="006714ED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08A9F837" w14:textId="77777777" w:rsidR="006714ED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</w:tcPr>
          <w:p w14:paraId="7BA3FF6A" w14:textId="54F31DF0" w:rsidR="006714ED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6714ED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 xml:space="preserve">Operator filmowy </w:t>
            </w:r>
          </w:p>
        </w:tc>
        <w:tc>
          <w:tcPr>
            <w:tcW w:w="3935" w:type="dxa"/>
          </w:tcPr>
          <w:p w14:paraId="3F45D979" w14:textId="2887A810" w:rsidR="00FA028A" w:rsidRPr="00FA028A" w:rsidRDefault="00FA028A" w:rsidP="00FA028A">
            <w:pPr>
              <w:spacing w:before="240" w:line="293" w:lineRule="auto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  <w:r w:rsidRPr="000450BB">
              <w:rPr>
                <w:rFonts w:ascii="Cambria" w:hAnsi="Cambria"/>
                <w:b/>
                <w:iCs/>
                <w:sz w:val="20"/>
                <w:szCs w:val="20"/>
              </w:rPr>
              <w:t>Operator firmowy</w:t>
            </w:r>
            <w:r w:rsidRPr="000450BB">
              <w:rPr>
                <w:rFonts w:ascii="Cambria" w:hAnsi="Cambria"/>
                <w:i/>
                <w:iCs/>
                <w:sz w:val="20"/>
                <w:szCs w:val="20"/>
              </w:rPr>
              <w:t xml:space="preserve">  </w:t>
            </w:r>
            <w:r w:rsidRPr="000450BB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A028A">
              <w:rPr>
                <w:rFonts w:ascii="Cambria" w:hAnsi="Cambria"/>
                <w:sz w:val="20"/>
                <w:szCs w:val="20"/>
              </w:rPr>
              <w:t xml:space="preserve">posiada </w:t>
            </w:r>
            <w:r w:rsidR="000450BB">
              <w:rPr>
                <w:rFonts w:ascii="Cambria" w:hAnsi="Cambria"/>
                <w:sz w:val="20"/>
                <w:szCs w:val="20"/>
              </w:rPr>
              <w:t xml:space="preserve">min. 3 lata </w:t>
            </w:r>
            <w:r w:rsidRPr="00FA028A">
              <w:rPr>
                <w:rFonts w:ascii="Cambria" w:hAnsi="Cambria"/>
                <w:sz w:val="20"/>
                <w:szCs w:val="20"/>
              </w:rPr>
              <w:t>doświadczeni</w:t>
            </w:r>
            <w:r w:rsidR="000450BB">
              <w:rPr>
                <w:rFonts w:ascii="Cambria" w:hAnsi="Cambria"/>
                <w:sz w:val="20"/>
                <w:szCs w:val="20"/>
              </w:rPr>
              <w:t>a</w:t>
            </w:r>
            <w:r w:rsidRPr="00FA028A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450BB">
              <w:rPr>
                <w:rFonts w:ascii="Cambria" w:hAnsi="Cambria"/>
                <w:sz w:val="20"/>
                <w:szCs w:val="20"/>
              </w:rPr>
              <w:t xml:space="preserve">w realizacji </w:t>
            </w:r>
            <w:r w:rsidRPr="00FA028A">
              <w:rPr>
                <w:rFonts w:ascii="Cambria" w:hAnsi="Cambria"/>
                <w:sz w:val="20"/>
                <w:szCs w:val="20"/>
              </w:rPr>
              <w:t>filmów reklamowych/promocyjnych</w:t>
            </w:r>
          </w:p>
          <w:p w14:paraId="337B12FC" w14:textId="77777777" w:rsidR="00FA028A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</w:pPr>
            <w:r w:rsidRPr="00FA028A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Właściw</w:t>
            </w:r>
            <w:r w:rsidR="00FA028A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e zaznaczyć wstawiając znak „X”</w:t>
            </w:r>
          </w:p>
          <w:p w14:paraId="750B523C" w14:textId="16425863" w:rsidR="006714ED" w:rsidRPr="00FA028A" w:rsidRDefault="006714ED" w:rsidP="00FA028A">
            <w:pPr>
              <w:autoSpaceDE/>
              <w:autoSpaceDN/>
              <w:spacing w:line="259" w:lineRule="auto"/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</w:pPr>
            <w:r w:rsidRPr="00FA028A">
              <w:rPr>
                <w:rFonts w:ascii="Cambria" w:hAnsi="Cambria"/>
                <w:b/>
                <w:sz w:val="20"/>
                <w:szCs w:val="20"/>
              </w:rPr>
              <w:sym w:font="Wingdings 2" w:char="F0A3"/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ab/>
              <w:t>TAK</w:t>
            </w:r>
          </w:p>
          <w:p w14:paraId="5D8A7081" w14:textId="02F58EAE" w:rsidR="006714ED" w:rsidRPr="00FA028A" w:rsidRDefault="006714ED" w:rsidP="00FA028A">
            <w:pPr>
              <w:autoSpaceDE/>
              <w:autoSpaceDN/>
              <w:spacing w:line="259" w:lineRule="auto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FA028A">
              <w:rPr>
                <w:rFonts w:ascii="Cambria" w:hAnsi="Cambria"/>
                <w:b/>
                <w:sz w:val="20"/>
                <w:szCs w:val="20"/>
              </w:rPr>
              <w:lastRenderedPageBreak/>
              <w:sym w:font="Wingdings 2" w:char="F0A3"/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ab/>
              <w:t>NIE</w:t>
            </w:r>
          </w:p>
        </w:tc>
      </w:tr>
      <w:tr w:rsidR="006714ED" w:rsidRPr="00FA028A" w14:paraId="3DCEE031" w14:textId="77777777" w:rsidTr="00FA028A">
        <w:tc>
          <w:tcPr>
            <w:tcW w:w="704" w:type="dxa"/>
          </w:tcPr>
          <w:p w14:paraId="7541D7B6" w14:textId="6FF90F3D" w:rsidR="006714ED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6714ED"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2693" w:type="dxa"/>
          </w:tcPr>
          <w:p w14:paraId="79FD5EC5" w14:textId="77777777" w:rsidR="006714ED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</w:tcPr>
          <w:p w14:paraId="08299CF0" w14:textId="77777777" w:rsidR="006714ED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</w:tcPr>
          <w:p w14:paraId="3F764FEC" w14:textId="390F50EC" w:rsidR="006714ED" w:rsidRPr="006714ED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  <w:r w:rsidRPr="006714ED"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  <w:t xml:space="preserve">Realizator dźwięku </w:t>
            </w:r>
          </w:p>
        </w:tc>
        <w:tc>
          <w:tcPr>
            <w:tcW w:w="3935" w:type="dxa"/>
          </w:tcPr>
          <w:p w14:paraId="49D11CEA" w14:textId="0E2B4D4B" w:rsidR="000450BB" w:rsidRPr="00FA028A" w:rsidRDefault="000450BB" w:rsidP="000450BB">
            <w:pPr>
              <w:spacing w:before="240" w:line="293" w:lineRule="auto"/>
              <w:contextualSpacing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iCs/>
                <w:sz w:val="20"/>
                <w:szCs w:val="20"/>
              </w:rPr>
              <w:t xml:space="preserve">Realizator dźwięku </w:t>
            </w:r>
            <w:r w:rsidRPr="000450BB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A028A">
              <w:rPr>
                <w:rFonts w:ascii="Cambria" w:hAnsi="Cambria"/>
                <w:sz w:val="20"/>
                <w:szCs w:val="20"/>
              </w:rPr>
              <w:t xml:space="preserve">posiada </w:t>
            </w:r>
            <w:r>
              <w:rPr>
                <w:rFonts w:ascii="Cambria" w:hAnsi="Cambria"/>
                <w:sz w:val="20"/>
                <w:szCs w:val="20"/>
              </w:rPr>
              <w:t xml:space="preserve">min. 3 lata </w:t>
            </w:r>
            <w:r w:rsidRPr="00FA028A">
              <w:rPr>
                <w:rFonts w:ascii="Cambria" w:hAnsi="Cambria"/>
                <w:sz w:val="20"/>
                <w:szCs w:val="20"/>
              </w:rPr>
              <w:t>doświadczeni</w:t>
            </w:r>
            <w:r>
              <w:rPr>
                <w:rFonts w:ascii="Cambria" w:hAnsi="Cambria"/>
                <w:sz w:val="20"/>
                <w:szCs w:val="20"/>
              </w:rPr>
              <w:t>a</w:t>
            </w:r>
            <w:r w:rsidRPr="00FA028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w realizacji </w:t>
            </w:r>
            <w:r w:rsidRPr="00FA028A">
              <w:rPr>
                <w:rFonts w:ascii="Cambria" w:hAnsi="Cambria"/>
                <w:sz w:val="20"/>
                <w:szCs w:val="20"/>
              </w:rPr>
              <w:t>filmów reklamowych/promocyjnych</w:t>
            </w:r>
          </w:p>
          <w:p w14:paraId="3325F27C" w14:textId="77777777" w:rsidR="00FA028A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A028A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Właściwe zaznaczyć wstawiając znak „X”)</w:t>
            </w:r>
          </w:p>
          <w:p w14:paraId="64797012" w14:textId="5D586127" w:rsidR="00FA028A" w:rsidRPr="00FA028A" w:rsidRDefault="006714ED" w:rsidP="00FA028A">
            <w:pPr>
              <w:autoSpaceDE/>
              <w:autoSpaceDN/>
              <w:spacing w:line="259" w:lineRule="auto"/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</w:pPr>
            <w:r w:rsidRPr="00FA028A">
              <w:rPr>
                <w:rFonts w:ascii="Cambria" w:hAnsi="Cambria"/>
                <w:b/>
                <w:sz w:val="20"/>
                <w:szCs w:val="20"/>
              </w:rPr>
              <w:sym w:font="Wingdings 2" w:char="F0A3"/>
            </w:r>
            <w:r w:rsidR="00FA028A">
              <w:rPr>
                <w:rFonts w:ascii="Cambria" w:hAnsi="Cambria"/>
                <w:b/>
                <w:sz w:val="20"/>
                <w:szCs w:val="20"/>
              </w:rPr>
              <w:t xml:space="preserve">     </w:t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>TAK</w:t>
            </w:r>
          </w:p>
          <w:p w14:paraId="1F357986" w14:textId="61A436DB" w:rsidR="006714ED" w:rsidRPr="00FA028A" w:rsidRDefault="006714ED" w:rsidP="00FA028A">
            <w:pPr>
              <w:spacing w:before="120"/>
              <w:rPr>
                <w:rFonts w:ascii="Cambria" w:hAnsi="Cambria"/>
                <w:b/>
                <w:sz w:val="20"/>
                <w:szCs w:val="20"/>
              </w:rPr>
            </w:pPr>
            <w:r w:rsidRPr="00FA028A">
              <w:rPr>
                <w:rFonts w:ascii="Cambria" w:hAnsi="Cambria"/>
                <w:b/>
                <w:sz w:val="20"/>
                <w:szCs w:val="20"/>
              </w:rPr>
              <w:sym w:font="Wingdings 2" w:char="F0A3"/>
            </w:r>
            <w:r w:rsidR="00FA028A">
              <w:rPr>
                <w:rFonts w:ascii="Cambria" w:hAnsi="Cambria"/>
                <w:b/>
                <w:sz w:val="20"/>
                <w:szCs w:val="20"/>
              </w:rPr>
              <w:t xml:space="preserve">      </w:t>
            </w:r>
            <w:r w:rsidRPr="00FA028A">
              <w:rPr>
                <w:rFonts w:ascii="Cambria" w:hAnsi="Cambria"/>
                <w:b/>
                <w:sz w:val="20"/>
                <w:szCs w:val="20"/>
              </w:rPr>
              <w:t>NIE</w:t>
            </w:r>
          </w:p>
          <w:p w14:paraId="38E4D512" w14:textId="03DD5AD1" w:rsidR="006714ED" w:rsidRPr="00FA028A" w:rsidRDefault="006714ED" w:rsidP="00FA028A">
            <w:pPr>
              <w:autoSpaceDE/>
              <w:autoSpaceDN/>
              <w:spacing w:line="259" w:lineRule="auto"/>
              <w:jc w:val="center"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</w:tr>
    </w:tbl>
    <w:p w14:paraId="71BF926C" w14:textId="42A45182" w:rsidR="00764BF9" w:rsidRPr="006714ED" w:rsidRDefault="00764BF9" w:rsidP="00764BF9">
      <w:pPr>
        <w:autoSpaceDE/>
        <w:autoSpaceDN/>
        <w:spacing w:after="160" w:line="259" w:lineRule="auto"/>
        <w:jc w:val="center"/>
        <w:rPr>
          <w:rFonts w:ascii="Cambria" w:eastAsia="Calibri" w:hAnsi="Cambria"/>
          <w:b/>
          <w:sz w:val="20"/>
          <w:szCs w:val="20"/>
          <w:lang w:eastAsia="pl-PL"/>
        </w:rPr>
      </w:pPr>
    </w:p>
    <w:p w14:paraId="6B79E6C6" w14:textId="77777777" w:rsidR="00860662" w:rsidRPr="00B455F6" w:rsidRDefault="00860662" w:rsidP="00860662">
      <w:pPr>
        <w:spacing w:after="160" w:line="276" w:lineRule="auto"/>
        <w:jc w:val="both"/>
        <w:rPr>
          <w:rFonts w:ascii="Cambria" w:eastAsia="Calibri" w:hAnsi="Cambria"/>
          <w:sz w:val="20"/>
          <w:szCs w:val="20"/>
        </w:rPr>
      </w:pPr>
      <w:r w:rsidRPr="00B455F6">
        <w:rPr>
          <w:rFonts w:ascii="Cambria" w:eastAsia="Calibri" w:hAnsi="Cambria"/>
          <w:sz w:val="20"/>
          <w:szCs w:val="20"/>
        </w:rPr>
        <w:t xml:space="preserve">Wykaz musi być opatrzony przez osobę lub osoby uprawnione do reprezentowania Wykonawcy kwalifikowanym podpisem elektronicznym, podpisem zaufanym lub podpisem osobistym. </w:t>
      </w:r>
    </w:p>
    <w:p w14:paraId="705FAD77" w14:textId="77777777" w:rsidR="004B6850" w:rsidRPr="004B01B5" w:rsidRDefault="004B6850" w:rsidP="004B6850">
      <w:pPr>
        <w:spacing w:after="160" w:line="259" w:lineRule="auto"/>
        <w:rPr>
          <w:rFonts w:eastAsia="Calibri"/>
          <w:b/>
          <w:lang w:eastAsia="pl-PL"/>
        </w:rPr>
      </w:pPr>
    </w:p>
    <w:p w14:paraId="76629120" w14:textId="77777777" w:rsidR="004B6850" w:rsidRPr="004B01B5" w:rsidRDefault="004B6850" w:rsidP="004B6850">
      <w:pPr>
        <w:spacing w:after="160" w:line="259" w:lineRule="auto"/>
        <w:rPr>
          <w:rFonts w:eastAsia="Calibri"/>
        </w:rPr>
      </w:pPr>
    </w:p>
    <w:p w14:paraId="3E6669EB" w14:textId="77777777" w:rsidR="004B6850" w:rsidRPr="004B01B5" w:rsidRDefault="004B6850" w:rsidP="004B6850">
      <w:pPr>
        <w:spacing w:after="160" w:line="259" w:lineRule="auto"/>
        <w:rPr>
          <w:rFonts w:eastAsia="Calibri"/>
        </w:rPr>
      </w:pPr>
    </w:p>
    <w:p w14:paraId="79FA286C" w14:textId="77777777" w:rsidR="004B6850" w:rsidRPr="004B01B5" w:rsidRDefault="004B6850" w:rsidP="004B6850">
      <w:pPr>
        <w:spacing w:after="160" w:line="259" w:lineRule="auto"/>
        <w:rPr>
          <w:rFonts w:eastAsia="Calibri"/>
        </w:rPr>
      </w:pPr>
    </w:p>
    <w:p w14:paraId="0CED9F17" w14:textId="77777777" w:rsidR="004B6850" w:rsidRPr="004B01B5" w:rsidRDefault="004B6850" w:rsidP="00764BF9">
      <w:pPr>
        <w:spacing w:after="160" w:line="259" w:lineRule="auto"/>
        <w:jc w:val="right"/>
        <w:rPr>
          <w:rFonts w:eastAsia="Calibri"/>
        </w:rPr>
      </w:pPr>
      <w:r w:rsidRPr="004B01B5">
        <w:rPr>
          <w:rFonts w:eastAsia="Calibri"/>
        </w:rPr>
        <w:t>………………………………………………………</w:t>
      </w:r>
    </w:p>
    <w:p w14:paraId="0A189517" w14:textId="77777777" w:rsidR="004B6850" w:rsidRPr="00D23EDE" w:rsidRDefault="004B6850" w:rsidP="004B6850"/>
    <w:p w14:paraId="15BB0ACC" w14:textId="11BB5688" w:rsidR="00481921" w:rsidRPr="007667E4" w:rsidRDefault="00ED5C8F" w:rsidP="00481921">
      <w:pPr>
        <w:pStyle w:val="Akapitzlist"/>
        <w:widowControl/>
        <w:suppressAutoHyphens/>
        <w:autoSpaceDE/>
        <w:autoSpaceDN/>
        <w:spacing w:line="276" w:lineRule="auto"/>
        <w:ind w:left="360" w:firstLine="0"/>
        <w:jc w:val="both"/>
        <w:rPr>
          <w:rFonts w:asciiTheme="majorHAnsi" w:eastAsia="Times New Roman" w:hAnsiTheme="majorHAnsi" w:cs="Cambria"/>
          <w:color w:val="FF0000"/>
          <w:lang w:eastAsia="pl-PL"/>
        </w:rPr>
      </w:pPr>
      <w:r>
        <w:rPr>
          <w:rFonts w:asciiTheme="majorHAnsi" w:eastAsia="Times New Roman" w:hAnsiTheme="majorHAnsi" w:cs="Cambria"/>
          <w:color w:val="FF0000"/>
          <w:lang w:eastAsia="pl-PL"/>
        </w:rPr>
        <w:t>a</w:t>
      </w:r>
    </w:p>
    <w:sectPr w:rsidR="00481921" w:rsidRPr="007667E4" w:rsidSect="0036039A">
      <w:footerReference w:type="default" r:id="rId8"/>
      <w:pgSz w:w="16840" w:h="11910" w:orient="landscape"/>
      <w:pgMar w:top="1298" w:right="1134" w:bottom="1298" w:left="1134" w:header="680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81505" w14:textId="77777777" w:rsidR="00F31129" w:rsidRDefault="00F31129">
      <w:r>
        <w:separator/>
      </w:r>
    </w:p>
  </w:endnote>
  <w:endnote w:type="continuationSeparator" w:id="0">
    <w:p w14:paraId="11C56EF8" w14:textId="77777777" w:rsidR="00F31129" w:rsidRDefault="00F3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Arial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990F" w14:textId="1D6184B2" w:rsidR="00830FC6" w:rsidRDefault="00830FC6" w:rsidP="00BD0717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12C642D" wp14:editId="5F0BDF13">
          <wp:extent cx="5725160" cy="763270"/>
          <wp:effectExtent l="0" t="0" r="889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980520" w14:textId="4120F241" w:rsidR="00830FC6" w:rsidRDefault="00B319D0">
    <w:pPr>
      <w:pStyle w:val="Stopka"/>
      <w:jc w:val="right"/>
    </w:pPr>
    <w:sdt>
      <w:sdtPr>
        <w:id w:val="105235326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830FC6">
              <w:t xml:space="preserve">Strona </w:t>
            </w:r>
            <w:r w:rsidR="00830FC6">
              <w:rPr>
                <w:b/>
                <w:bCs/>
                <w:sz w:val="24"/>
                <w:szCs w:val="24"/>
              </w:rPr>
              <w:fldChar w:fldCharType="begin"/>
            </w:r>
            <w:r w:rsidR="00830FC6">
              <w:rPr>
                <w:b/>
                <w:bCs/>
              </w:rPr>
              <w:instrText>PAGE</w:instrText>
            </w:r>
            <w:r w:rsidR="00830FC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830FC6">
              <w:rPr>
                <w:b/>
                <w:bCs/>
                <w:sz w:val="24"/>
                <w:szCs w:val="24"/>
              </w:rPr>
              <w:fldChar w:fldCharType="end"/>
            </w:r>
            <w:r w:rsidR="00830FC6">
              <w:t xml:space="preserve"> z </w:t>
            </w:r>
            <w:r w:rsidR="00830FC6">
              <w:rPr>
                <w:b/>
                <w:bCs/>
                <w:sz w:val="24"/>
                <w:szCs w:val="24"/>
              </w:rPr>
              <w:fldChar w:fldCharType="begin"/>
            </w:r>
            <w:r w:rsidR="00830FC6">
              <w:rPr>
                <w:b/>
                <w:bCs/>
              </w:rPr>
              <w:instrText>NUMPAGES</w:instrText>
            </w:r>
            <w:r w:rsidR="00830FC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830FC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0316C13A" w14:textId="77777777" w:rsidR="00830FC6" w:rsidRDefault="00830FC6" w:rsidP="003D21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EFB81" w14:textId="77777777" w:rsidR="00F31129" w:rsidRDefault="00F31129">
      <w:r>
        <w:separator/>
      </w:r>
    </w:p>
  </w:footnote>
  <w:footnote w:type="continuationSeparator" w:id="0">
    <w:p w14:paraId="2FA6CE00" w14:textId="77777777" w:rsidR="00F31129" w:rsidRDefault="00F31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47A92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Cambria" w:hAnsi="Cambria" w:cs="Cambria"/>
        <w:sz w:val="20"/>
        <w:szCs w:val="20"/>
      </w:rPr>
    </w:lvl>
  </w:abstractNum>
  <w:abstractNum w:abstractNumId="2" w15:restartNumberingAfterBreak="0">
    <w:nsid w:val="00000004"/>
    <w:multiLevelType w:val="singleLevel"/>
    <w:tmpl w:val="09D2165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3" w15:restartNumberingAfterBreak="0">
    <w:nsid w:val="00000009"/>
    <w:multiLevelType w:val="multilevel"/>
    <w:tmpl w:val="F266EE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  <w:rPr>
        <w:b/>
        <w:bCs/>
        <w:color w:val="auto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b w:val="0"/>
        <w:bCs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  <w:lang w:eastAsia="zh-CN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10"/>
    <w:multiLevelType w:val="multilevel"/>
    <w:tmpl w:val="D330530C"/>
    <w:name w:val="WW8Num1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Cambria" w:eastAsia="Calibri" w:hAnsi="Cambria" w:cs="Calibri" w:hint="default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mbria" w:eastAsia="Times New Roman" w:hAnsi="Cambria" w:cs="Times New Roman"/>
        <w:b w:val="0"/>
        <w:sz w:val="20"/>
        <w:szCs w:val="20"/>
      </w:rPr>
    </w:lvl>
  </w:abstractNum>
  <w:abstractNum w:abstractNumId="10" w15:restartNumberingAfterBreak="0">
    <w:nsid w:val="18162CCA"/>
    <w:multiLevelType w:val="hybridMultilevel"/>
    <w:tmpl w:val="F8A8F024"/>
    <w:lvl w:ilvl="0" w:tplc="83665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B4D1C"/>
    <w:multiLevelType w:val="hybridMultilevel"/>
    <w:tmpl w:val="C84C9A98"/>
    <w:lvl w:ilvl="0" w:tplc="83665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1F430F"/>
    <w:multiLevelType w:val="hybridMultilevel"/>
    <w:tmpl w:val="17604054"/>
    <w:lvl w:ilvl="0" w:tplc="54FA7A6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02BEF"/>
    <w:multiLevelType w:val="hybridMultilevel"/>
    <w:tmpl w:val="1F6CFB18"/>
    <w:lvl w:ilvl="0" w:tplc="72BAD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1059F0"/>
    <w:multiLevelType w:val="hybridMultilevel"/>
    <w:tmpl w:val="97CE685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B57450"/>
    <w:multiLevelType w:val="hybridMultilevel"/>
    <w:tmpl w:val="0114B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76617"/>
    <w:multiLevelType w:val="hybridMultilevel"/>
    <w:tmpl w:val="787465CE"/>
    <w:lvl w:ilvl="0" w:tplc="19646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D5B62"/>
    <w:multiLevelType w:val="hybridMultilevel"/>
    <w:tmpl w:val="20967920"/>
    <w:lvl w:ilvl="0" w:tplc="83665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10"/>
  </w:num>
  <w:num w:numId="5">
    <w:abstractNumId w:val="15"/>
  </w:num>
  <w:num w:numId="6">
    <w:abstractNumId w:val="11"/>
  </w:num>
  <w:num w:numId="7">
    <w:abstractNumId w:val="13"/>
  </w:num>
  <w:num w:numId="8">
    <w:abstractNumId w:val="0"/>
  </w:num>
  <w:num w:numId="9">
    <w:abstractNumId w:val="14"/>
  </w:num>
  <w:num w:numId="1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34"/>
    <w:rsid w:val="00006B3B"/>
    <w:rsid w:val="0000731E"/>
    <w:rsid w:val="00021254"/>
    <w:rsid w:val="00022D36"/>
    <w:rsid w:val="00035EF9"/>
    <w:rsid w:val="00036F63"/>
    <w:rsid w:val="00037F9E"/>
    <w:rsid w:val="00041669"/>
    <w:rsid w:val="000418E1"/>
    <w:rsid w:val="000450BB"/>
    <w:rsid w:val="00051420"/>
    <w:rsid w:val="000535A0"/>
    <w:rsid w:val="00053D4A"/>
    <w:rsid w:val="00054CD1"/>
    <w:rsid w:val="000553D0"/>
    <w:rsid w:val="00060C4A"/>
    <w:rsid w:val="00081905"/>
    <w:rsid w:val="00083960"/>
    <w:rsid w:val="000906EA"/>
    <w:rsid w:val="000A7645"/>
    <w:rsid w:val="000C019B"/>
    <w:rsid w:val="000C570C"/>
    <w:rsid w:val="000D0DDB"/>
    <w:rsid w:val="000D557D"/>
    <w:rsid w:val="000F6BBB"/>
    <w:rsid w:val="000F78A2"/>
    <w:rsid w:val="001113DB"/>
    <w:rsid w:val="001132A6"/>
    <w:rsid w:val="0012311D"/>
    <w:rsid w:val="00135E13"/>
    <w:rsid w:val="00140BDE"/>
    <w:rsid w:val="001430F3"/>
    <w:rsid w:val="00144A88"/>
    <w:rsid w:val="001505ED"/>
    <w:rsid w:val="001534BE"/>
    <w:rsid w:val="00171050"/>
    <w:rsid w:val="001807C7"/>
    <w:rsid w:val="00193A5A"/>
    <w:rsid w:val="0019612A"/>
    <w:rsid w:val="0019746E"/>
    <w:rsid w:val="001A58E0"/>
    <w:rsid w:val="001B1723"/>
    <w:rsid w:val="001C4D8D"/>
    <w:rsid w:val="001C7C1F"/>
    <w:rsid w:val="001D39AB"/>
    <w:rsid w:val="001D5C0F"/>
    <w:rsid w:val="001E2552"/>
    <w:rsid w:val="001E32B2"/>
    <w:rsid w:val="001E6395"/>
    <w:rsid w:val="001F609F"/>
    <w:rsid w:val="00202CCE"/>
    <w:rsid w:val="00214957"/>
    <w:rsid w:val="00217511"/>
    <w:rsid w:val="00224632"/>
    <w:rsid w:val="00230C89"/>
    <w:rsid w:val="00235235"/>
    <w:rsid w:val="00256B0D"/>
    <w:rsid w:val="0026084B"/>
    <w:rsid w:val="00280A12"/>
    <w:rsid w:val="0028318A"/>
    <w:rsid w:val="00290228"/>
    <w:rsid w:val="00295C5B"/>
    <w:rsid w:val="002A26BE"/>
    <w:rsid w:val="002B018F"/>
    <w:rsid w:val="002B2FA7"/>
    <w:rsid w:val="002B48DB"/>
    <w:rsid w:val="002C35F3"/>
    <w:rsid w:val="002C6F79"/>
    <w:rsid w:val="002C7A1F"/>
    <w:rsid w:val="002D5F5C"/>
    <w:rsid w:val="002E1208"/>
    <w:rsid w:val="002E3A1A"/>
    <w:rsid w:val="002E77C1"/>
    <w:rsid w:val="002F321E"/>
    <w:rsid w:val="003063C7"/>
    <w:rsid w:val="00306AA6"/>
    <w:rsid w:val="0031317E"/>
    <w:rsid w:val="00316521"/>
    <w:rsid w:val="00325DA1"/>
    <w:rsid w:val="0034332D"/>
    <w:rsid w:val="00346202"/>
    <w:rsid w:val="0036039A"/>
    <w:rsid w:val="0036515E"/>
    <w:rsid w:val="0037076E"/>
    <w:rsid w:val="00371B07"/>
    <w:rsid w:val="00382C66"/>
    <w:rsid w:val="003851FF"/>
    <w:rsid w:val="00385B1C"/>
    <w:rsid w:val="00394F46"/>
    <w:rsid w:val="003A0003"/>
    <w:rsid w:val="003B1FFB"/>
    <w:rsid w:val="003B71B2"/>
    <w:rsid w:val="003B7E28"/>
    <w:rsid w:val="003D16E3"/>
    <w:rsid w:val="003D2178"/>
    <w:rsid w:val="003E319D"/>
    <w:rsid w:val="003F69C3"/>
    <w:rsid w:val="004067A1"/>
    <w:rsid w:val="00422762"/>
    <w:rsid w:val="00427731"/>
    <w:rsid w:val="00431C4E"/>
    <w:rsid w:val="00431CF4"/>
    <w:rsid w:val="00447834"/>
    <w:rsid w:val="00452086"/>
    <w:rsid w:val="00472610"/>
    <w:rsid w:val="00474637"/>
    <w:rsid w:val="0047710C"/>
    <w:rsid w:val="00477510"/>
    <w:rsid w:val="00481921"/>
    <w:rsid w:val="00482BD3"/>
    <w:rsid w:val="004830E6"/>
    <w:rsid w:val="00490019"/>
    <w:rsid w:val="004A13AD"/>
    <w:rsid w:val="004A323E"/>
    <w:rsid w:val="004A36D4"/>
    <w:rsid w:val="004A3FFB"/>
    <w:rsid w:val="004B371F"/>
    <w:rsid w:val="004B6614"/>
    <w:rsid w:val="004B6850"/>
    <w:rsid w:val="004C2B82"/>
    <w:rsid w:val="004C7C54"/>
    <w:rsid w:val="004D0DB9"/>
    <w:rsid w:val="004D4C8A"/>
    <w:rsid w:val="004E74F4"/>
    <w:rsid w:val="004E7B07"/>
    <w:rsid w:val="00511D13"/>
    <w:rsid w:val="00513495"/>
    <w:rsid w:val="00520474"/>
    <w:rsid w:val="0053708F"/>
    <w:rsid w:val="00543671"/>
    <w:rsid w:val="00546724"/>
    <w:rsid w:val="00547816"/>
    <w:rsid w:val="00553A02"/>
    <w:rsid w:val="00554B14"/>
    <w:rsid w:val="0057088C"/>
    <w:rsid w:val="005709A5"/>
    <w:rsid w:val="00576EED"/>
    <w:rsid w:val="00584081"/>
    <w:rsid w:val="00584E07"/>
    <w:rsid w:val="005853EF"/>
    <w:rsid w:val="00585ABB"/>
    <w:rsid w:val="00585D2C"/>
    <w:rsid w:val="005910EC"/>
    <w:rsid w:val="005A7EBF"/>
    <w:rsid w:val="005C15C0"/>
    <w:rsid w:val="005C5A6B"/>
    <w:rsid w:val="005D30C2"/>
    <w:rsid w:val="005D758F"/>
    <w:rsid w:val="005E37A1"/>
    <w:rsid w:val="005E7FE9"/>
    <w:rsid w:val="00600CAB"/>
    <w:rsid w:val="00602605"/>
    <w:rsid w:val="006065C2"/>
    <w:rsid w:val="00610395"/>
    <w:rsid w:val="00611A7D"/>
    <w:rsid w:val="00611F6D"/>
    <w:rsid w:val="00615B29"/>
    <w:rsid w:val="00624E87"/>
    <w:rsid w:val="00631791"/>
    <w:rsid w:val="006378A5"/>
    <w:rsid w:val="00666486"/>
    <w:rsid w:val="00666E44"/>
    <w:rsid w:val="006714ED"/>
    <w:rsid w:val="0067500C"/>
    <w:rsid w:val="00680621"/>
    <w:rsid w:val="0069213C"/>
    <w:rsid w:val="006A33A1"/>
    <w:rsid w:val="006A61B2"/>
    <w:rsid w:val="006A6EEE"/>
    <w:rsid w:val="006B7618"/>
    <w:rsid w:val="006C2BFE"/>
    <w:rsid w:val="006C390D"/>
    <w:rsid w:val="006C412B"/>
    <w:rsid w:val="006D4E73"/>
    <w:rsid w:val="006D6C5B"/>
    <w:rsid w:val="006E2042"/>
    <w:rsid w:val="006E328A"/>
    <w:rsid w:val="006E3E6E"/>
    <w:rsid w:val="006E4364"/>
    <w:rsid w:val="00757891"/>
    <w:rsid w:val="0076264A"/>
    <w:rsid w:val="00762C79"/>
    <w:rsid w:val="00764BF9"/>
    <w:rsid w:val="007667E4"/>
    <w:rsid w:val="0077372C"/>
    <w:rsid w:val="00782DAB"/>
    <w:rsid w:val="007842A9"/>
    <w:rsid w:val="007929F0"/>
    <w:rsid w:val="007A2B1E"/>
    <w:rsid w:val="007B0B99"/>
    <w:rsid w:val="007C399D"/>
    <w:rsid w:val="007C6109"/>
    <w:rsid w:val="007C71FD"/>
    <w:rsid w:val="007D2920"/>
    <w:rsid w:val="007F2409"/>
    <w:rsid w:val="007F2613"/>
    <w:rsid w:val="007F4088"/>
    <w:rsid w:val="007F6B60"/>
    <w:rsid w:val="00801F8B"/>
    <w:rsid w:val="00812494"/>
    <w:rsid w:val="00817F26"/>
    <w:rsid w:val="00820939"/>
    <w:rsid w:val="0082419F"/>
    <w:rsid w:val="00826FCC"/>
    <w:rsid w:val="00830FC6"/>
    <w:rsid w:val="0083405B"/>
    <w:rsid w:val="00834188"/>
    <w:rsid w:val="008368FB"/>
    <w:rsid w:val="0084187B"/>
    <w:rsid w:val="00842F93"/>
    <w:rsid w:val="00843A3C"/>
    <w:rsid w:val="008459E6"/>
    <w:rsid w:val="00852CEB"/>
    <w:rsid w:val="008549FA"/>
    <w:rsid w:val="00855A53"/>
    <w:rsid w:val="00856AA4"/>
    <w:rsid w:val="008573E8"/>
    <w:rsid w:val="00860662"/>
    <w:rsid w:val="008672CF"/>
    <w:rsid w:val="00870F84"/>
    <w:rsid w:val="00880A22"/>
    <w:rsid w:val="00881970"/>
    <w:rsid w:val="00887591"/>
    <w:rsid w:val="00892A7E"/>
    <w:rsid w:val="008A0BDD"/>
    <w:rsid w:val="008B0C0B"/>
    <w:rsid w:val="008C045E"/>
    <w:rsid w:val="008C5852"/>
    <w:rsid w:val="008D254C"/>
    <w:rsid w:val="008D5910"/>
    <w:rsid w:val="008F5186"/>
    <w:rsid w:val="008F592F"/>
    <w:rsid w:val="008F7CE4"/>
    <w:rsid w:val="0090713A"/>
    <w:rsid w:val="0091449B"/>
    <w:rsid w:val="00920668"/>
    <w:rsid w:val="00920D75"/>
    <w:rsid w:val="009262A3"/>
    <w:rsid w:val="0094384F"/>
    <w:rsid w:val="00946CA7"/>
    <w:rsid w:val="00950E2D"/>
    <w:rsid w:val="0095662D"/>
    <w:rsid w:val="00960182"/>
    <w:rsid w:val="00963F6D"/>
    <w:rsid w:val="009661E7"/>
    <w:rsid w:val="0096706C"/>
    <w:rsid w:val="0097439E"/>
    <w:rsid w:val="009877C1"/>
    <w:rsid w:val="009A0091"/>
    <w:rsid w:val="009A07BB"/>
    <w:rsid w:val="009A1255"/>
    <w:rsid w:val="009A1B8A"/>
    <w:rsid w:val="009A7126"/>
    <w:rsid w:val="009B7601"/>
    <w:rsid w:val="009D429D"/>
    <w:rsid w:val="009D72BA"/>
    <w:rsid w:val="009E2465"/>
    <w:rsid w:val="009E459F"/>
    <w:rsid w:val="009F1997"/>
    <w:rsid w:val="00A04600"/>
    <w:rsid w:val="00A04FFB"/>
    <w:rsid w:val="00A05C48"/>
    <w:rsid w:val="00A13756"/>
    <w:rsid w:val="00A216CD"/>
    <w:rsid w:val="00A222DE"/>
    <w:rsid w:val="00A25048"/>
    <w:rsid w:val="00A31012"/>
    <w:rsid w:val="00A37C0A"/>
    <w:rsid w:val="00A45236"/>
    <w:rsid w:val="00A6167C"/>
    <w:rsid w:val="00A63B18"/>
    <w:rsid w:val="00A6503B"/>
    <w:rsid w:val="00A6652F"/>
    <w:rsid w:val="00A71A0C"/>
    <w:rsid w:val="00A725E3"/>
    <w:rsid w:val="00A8111F"/>
    <w:rsid w:val="00A82D0F"/>
    <w:rsid w:val="00A84485"/>
    <w:rsid w:val="00AB11E3"/>
    <w:rsid w:val="00AB141E"/>
    <w:rsid w:val="00AD1760"/>
    <w:rsid w:val="00AF5F23"/>
    <w:rsid w:val="00B0249D"/>
    <w:rsid w:val="00B059BE"/>
    <w:rsid w:val="00B10217"/>
    <w:rsid w:val="00B240C5"/>
    <w:rsid w:val="00B313CF"/>
    <w:rsid w:val="00B319D0"/>
    <w:rsid w:val="00B31DA5"/>
    <w:rsid w:val="00B31ED3"/>
    <w:rsid w:val="00B408D1"/>
    <w:rsid w:val="00B456C5"/>
    <w:rsid w:val="00B47235"/>
    <w:rsid w:val="00B538FF"/>
    <w:rsid w:val="00B54059"/>
    <w:rsid w:val="00B65788"/>
    <w:rsid w:val="00B671B4"/>
    <w:rsid w:val="00B846C6"/>
    <w:rsid w:val="00BA3941"/>
    <w:rsid w:val="00BB2C96"/>
    <w:rsid w:val="00BB43E1"/>
    <w:rsid w:val="00BC1BD1"/>
    <w:rsid w:val="00BC4F77"/>
    <w:rsid w:val="00BC6885"/>
    <w:rsid w:val="00BD0717"/>
    <w:rsid w:val="00BD6749"/>
    <w:rsid w:val="00BF1EF8"/>
    <w:rsid w:val="00BF7A13"/>
    <w:rsid w:val="00C00306"/>
    <w:rsid w:val="00C05D2A"/>
    <w:rsid w:val="00C07B85"/>
    <w:rsid w:val="00C166B4"/>
    <w:rsid w:val="00C1769D"/>
    <w:rsid w:val="00C2019A"/>
    <w:rsid w:val="00C231CF"/>
    <w:rsid w:val="00C24828"/>
    <w:rsid w:val="00C514F9"/>
    <w:rsid w:val="00C551C5"/>
    <w:rsid w:val="00C758B0"/>
    <w:rsid w:val="00C81529"/>
    <w:rsid w:val="00C81D25"/>
    <w:rsid w:val="00C82779"/>
    <w:rsid w:val="00C8657D"/>
    <w:rsid w:val="00C87EBA"/>
    <w:rsid w:val="00C95ABB"/>
    <w:rsid w:val="00CA00A6"/>
    <w:rsid w:val="00CC542C"/>
    <w:rsid w:val="00CC64F4"/>
    <w:rsid w:val="00CC6D15"/>
    <w:rsid w:val="00CD460E"/>
    <w:rsid w:val="00CE5361"/>
    <w:rsid w:val="00CF1546"/>
    <w:rsid w:val="00D02715"/>
    <w:rsid w:val="00D03CDE"/>
    <w:rsid w:val="00D155DF"/>
    <w:rsid w:val="00D17C18"/>
    <w:rsid w:val="00D35629"/>
    <w:rsid w:val="00D57988"/>
    <w:rsid w:val="00D651D7"/>
    <w:rsid w:val="00D735B3"/>
    <w:rsid w:val="00D73A9F"/>
    <w:rsid w:val="00D74535"/>
    <w:rsid w:val="00D86839"/>
    <w:rsid w:val="00D86FD1"/>
    <w:rsid w:val="00D91584"/>
    <w:rsid w:val="00D96598"/>
    <w:rsid w:val="00DA441C"/>
    <w:rsid w:val="00DC0D62"/>
    <w:rsid w:val="00DC1B16"/>
    <w:rsid w:val="00DC778D"/>
    <w:rsid w:val="00DC7F4B"/>
    <w:rsid w:val="00DE24CA"/>
    <w:rsid w:val="00DF3079"/>
    <w:rsid w:val="00E0483C"/>
    <w:rsid w:val="00E06486"/>
    <w:rsid w:val="00E15683"/>
    <w:rsid w:val="00E16498"/>
    <w:rsid w:val="00E167F7"/>
    <w:rsid w:val="00E17670"/>
    <w:rsid w:val="00E2147A"/>
    <w:rsid w:val="00E219F1"/>
    <w:rsid w:val="00E27179"/>
    <w:rsid w:val="00E273BA"/>
    <w:rsid w:val="00E327EF"/>
    <w:rsid w:val="00E34A3F"/>
    <w:rsid w:val="00E378BD"/>
    <w:rsid w:val="00E40483"/>
    <w:rsid w:val="00E45C18"/>
    <w:rsid w:val="00E50387"/>
    <w:rsid w:val="00E505FC"/>
    <w:rsid w:val="00E52669"/>
    <w:rsid w:val="00E576C5"/>
    <w:rsid w:val="00E63C97"/>
    <w:rsid w:val="00E64B08"/>
    <w:rsid w:val="00E702D8"/>
    <w:rsid w:val="00E85FA6"/>
    <w:rsid w:val="00E91317"/>
    <w:rsid w:val="00E9251C"/>
    <w:rsid w:val="00EA2EA8"/>
    <w:rsid w:val="00EA47BC"/>
    <w:rsid w:val="00EB592E"/>
    <w:rsid w:val="00EC4E75"/>
    <w:rsid w:val="00ED1ABB"/>
    <w:rsid w:val="00ED5C8F"/>
    <w:rsid w:val="00EE1AE1"/>
    <w:rsid w:val="00EE36ED"/>
    <w:rsid w:val="00EE611B"/>
    <w:rsid w:val="00F055E2"/>
    <w:rsid w:val="00F1161D"/>
    <w:rsid w:val="00F12178"/>
    <w:rsid w:val="00F22944"/>
    <w:rsid w:val="00F25D05"/>
    <w:rsid w:val="00F264A7"/>
    <w:rsid w:val="00F30A36"/>
    <w:rsid w:val="00F31129"/>
    <w:rsid w:val="00F3402D"/>
    <w:rsid w:val="00F406B3"/>
    <w:rsid w:val="00F41EF4"/>
    <w:rsid w:val="00F536C0"/>
    <w:rsid w:val="00F57621"/>
    <w:rsid w:val="00F6094D"/>
    <w:rsid w:val="00F60AD4"/>
    <w:rsid w:val="00F760A6"/>
    <w:rsid w:val="00F82C47"/>
    <w:rsid w:val="00F83DFE"/>
    <w:rsid w:val="00F93D16"/>
    <w:rsid w:val="00F94822"/>
    <w:rsid w:val="00FA028A"/>
    <w:rsid w:val="00FA7D6D"/>
    <w:rsid w:val="00FB21D1"/>
    <w:rsid w:val="00FB40EC"/>
    <w:rsid w:val="00FB568D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3BBB2"/>
  <w15:docId w15:val="{BA91C57E-C06A-41E9-BADC-434F8B9A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785" w:right="783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16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pPr>
      <w:spacing w:before="37"/>
      <w:ind w:left="836" w:hanging="361"/>
    </w:pPr>
    <w:rPr>
      <w:rFonts w:ascii="Carlito" w:eastAsia="Carlito" w:hAnsi="Carlito" w:cs="Carlito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827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779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827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779"/>
    <w:rPr>
      <w:rFonts w:ascii="Arial" w:eastAsia="Arial" w:hAnsi="Arial" w:cs="Arial"/>
      <w:lang w:val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0906EA"/>
    <w:rPr>
      <w:rFonts w:ascii="Carlito" w:eastAsia="Carlito" w:hAnsi="Carlito" w:cs="Carlito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35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5B3"/>
    <w:rPr>
      <w:rFonts w:ascii="Segoe UI" w:eastAsia="Arial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D735B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35B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54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E6395"/>
    <w:pPr>
      <w:widowControl/>
      <w:autoSpaceDE/>
      <w:autoSpaceDN/>
    </w:pPr>
  </w:style>
  <w:style w:type="character" w:customStyle="1" w:styleId="Znakiprzypiswdolnych">
    <w:name w:val="Znaki przypisów dolnych"/>
    <w:rsid w:val="00A04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6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621"/>
    <w:rPr>
      <w:rFonts w:ascii="Arial" w:eastAsia="Arial" w:hAnsi="Arial" w:cs="Arial"/>
      <w:sz w:val="20"/>
      <w:szCs w:val="20"/>
      <w:lang w:val="pl-PL"/>
    </w:rPr>
  </w:style>
  <w:style w:type="character" w:styleId="Odwoanieprzypisudolnego">
    <w:name w:val="footnote reference"/>
    <w:semiHidden/>
    <w:unhideWhenUsed/>
    <w:rsid w:val="0068062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ED1AB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1ABB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table" w:customStyle="1" w:styleId="Tabela-Siatka1">
    <w:name w:val="Tabela - Siatka1"/>
    <w:basedOn w:val="Standardowy"/>
    <w:next w:val="Tabela-Siatka"/>
    <w:uiPriority w:val="39"/>
    <w:rsid w:val="00224632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4632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markedcontent">
    <w:name w:val="markedcontent"/>
    <w:basedOn w:val="Domylnaczcionkaakapitu"/>
    <w:rsid w:val="008459E6"/>
  </w:style>
  <w:style w:type="table" w:customStyle="1" w:styleId="TableGrid">
    <w:name w:val="TableGrid"/>
    <w:rsid w:val="0067500C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89F2B-9B04-46C9-B99C-FE833A31E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Albert</dc:creator>
  <cp:lastModifiedBy>Katarzyna Czyż-Brzuszkiewicz</cp:lastModifiedBy>
  <cp:revision>10</cp:revision>
  <cp:lastPrinted>2023-08-28T12:26:00Z</cp:lastPrinted>
  <dcterms:created xsi:type="dcterms:W3CDTF">2023-08-25T11:30:00Z</dcterms:created>
  <dcterms:modified xsi:type="dcterms:W3CDTF">2023-08-29T07:05:00Z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2020-12-10T00:00:00Z</vt:filetime>
  </property>
</Properties>
</file>